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A1B442D" w:rsidR="00AD4DE0" w:rsidRDefault="00877787" w:rsidP="007F7146">
      <w:r>
        <w:t>[</w:t>
      </w:r>
      <w:r w:rsidR="00AD4DE0">
        <w:t>navn på anskaffelsen</w:t>
      </w:r>
      <w: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w:t>
      </w:r>
      <w:proofErr w:type="gramStart"/>
      <w:r>
        <w:t>fremgår</w:t>
      </w:r>
      <w:proofErr w:type="gramEnd"/>
      <w:r>
        <w:t xml:space="preserve"> av bilag </w:t>
      </w:r>
      <w:r w:rsidR="00D1227E">
        <w:t>4</w:t>
      </w:r>
      <w:r>
        <w:t>, skal a</w:t>
      </w:r>
      <w:r w:rsidR="004D1F84">
        <w:t xml:space="preserve">lle henvendelser </w:t>
      </w:r>
      <w:proofErr w:type="gramStart"/>
      <w:r w:rsidR="004D1F84">
        <w:t>vedrørende</w:t>
      </w:r>
      <w:proofErr w:type="gramEnd"/>
      <w:r w:rsidR="004D1F84">
        <w:t xml:space="preserv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 xml:space="preserve">mindre annet </w:t>
      </w:r>
      <w:proofErr w:type="gramStart"/>
      <w:r w:rsidR="00FE4A4C">
        <w:t>fremgår</w:t>
      </w:r>
      <w:proofErr w:type="gramEnd"/>
      <w:r w:rsidR="00FE4A4C">
        <w:t xml:space="preserve">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w:t>
      </w:r>
      <w:proofErr w:type="spellStart"/>
      <w:r w:rsidR="00D8196F">
        <w:t>minikonkurranse</w:t>
      </w:r>
      <w:proofErr w:type="spellEnd"/>
      <w:r w:rsidR="008B54AE">
        <w:t>,</w:t>
      </w:r>
      <w:r w:rsidR="00D8196F">
        <w:t xml:space="preserve"> suppleres vilkårene med resultatene fra </w:t>
      </w:r>
      <w:proofErr w:type="spellStart"/>
      <w:r w:rsidR="00D8196F">
        <w:t>minikonkurransen</w:t>
      </w:r>
      <w:proofErr w:type="spellEnd"/>
      <w:r w:rsidR="00D8196F">
        <w:t>.</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w:t>
      </w:r>
      <w:proofErr w:type="spellStart"/>
      <w:r>
        <w:t>minikonkurranse</w:t>
      </w:r>
      <w:proofErr w:type="spellEnd"/>
      <w:r>
        <w:t xml:space="preserve"> mellom </w:t>
      </w:r>
      <w:r w:rsidR="00D9491A">
        <w:t>l</w:t>
      </w:r>
      <w:r>
        <w:t xml:space="preserve">everandørene i forbindelse med den enkelte tildeling, plikter </w:t>
      </w:r>
      <w:r w:rsidR="00DE32D6">
        <w:t xml:space="preserve">Leverandøren å gi tilbud </w:t>
      </w:r>
      <w:r>
        <w:t xml:space="preserve">i </w:t>
      </w:r>
      <w:proofErr w:type="spellStart"/>
      <w:r>
        <w:t>minikonkurransen</w:t>
      </w:r>
      <w:proofErr w:type="spellEnd"/>
      <w:r>
        <w:t xml:space="preserve"> </w:t>
      </w:r>
      <w:r w:rsidR="009A1B09">
        <w:t xml:space="preserve">i den utstrekning det </w:t>
      </w:r>
      <w:proofErr w:type="gramStart"/>
      <w:r w:rsidR="009A1B09">
        <w:t>fremgår</w:t>
      </w:r>
      <w:proofErr w:type="gramEnd"/>
      <w:r w:rsidR="009A1B09">
        <w:t xml:space="preserve">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 xml:space="preserve">strekning det </w:t>
      </w:r>
      <w:proofErr w:type="gramStart"/>
      <w:r w:rsidR="00286F81">
        <w:t>fremgår</w:t>
      </w:r>
      <w:proofErr w:type="gramEnd"/>
      <w:r w:rsidR="00286F81">
        <w:t xml:space="preserve">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A6ECE" w14:textId="77777777" w:rsidR="00D1227E" w:rsidRDefault="00D1227E">
      <w:r>
        <w:separator/>
      </w:r>
    </w:p>
    <w:p w14:paraId="7E5AA163" w14:textId="77777777" w:rsidR="00D1227E" w:rsidRDefault="00D1227E"/>
  </w:endnote>
  <w:endnote w:type="continuationSeparator" w:id="0">
    <w:p w14:paraId="275DC199" w14:textId="77777777" w:rsidR="00D1227E" w:rsidRDefault="00D1227E">
      <w:r>
        <w:continuationSeparator/>
      </w:r>
    </w:p>
    <w:p w14:paraId="4BF252B7" w14:textId="77777777" w:rsidR="00D1227E" w:rsidRDefault="00D122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6816CD">
      <w:fldChar w:fldCharType="begin"/>
    </w:r>
    <w:r w:rsidR="006816CD">
      <w:instrText xml:space="preserve"> NUMPAGES </w:instrText>
    </w:r>
    <w:r w:rsidR="006816CD">
      <w:fldChar w:fldCharType="separate"/>
    </w:r>
    <w:r w:rsidR="006816CD">
      <w:rPr>
        <w:noProof/>
      </w:rPr>
      <w:t>8</w:t>
    </w:r>
    <w:r w:rsidR="006816CD">
      <w:rPr>
        <w:noProof/>
      </w:rPr>
      <w:fldChar w:fldCharType="end"/>
    </w:r>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0F5B6" w14:textId="77777777" w:rsidR="00D1227E" w:rsidRDefault="00D1227E">
      <w:r>
        <w:separator/>
      </w:r>
    </w:p>
    <w:p w14:paraId="66180FC3" w14:textId="77777777" w:rsidR="00D1227E" w:rsidRDefault="00D1227E"/>
  </w:footnote>
  <w:footnote w:type="continuationSeparator" w:id="0">
    <w:p w14:paraId="57F565E3" w14:textId="77777777" w:rsidR="00D1227E" w:rsidRDefault="00D1227E">
      <w:r>
        <w:continuationSeparator/>
      </w:r>
    </w:p>
    <w:p w14:paraId="2A338E49" w14:textId="77777777" w:rsidR="00D1227E" w:rsidRDefault="00D122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E715786" w:rsidR="00D1227E" w:rsidRPr="00401295" w:rsidRDefault="006739CD" w:rsidP="00CB2A3B">
    <w:pPr>
      <w:tabs>
        <w:tab w:val="center" w:pos="4536"/>
        <w:tab w:val="right" w:pos="9072"/>
      </w:tabs>
      <w:suppressAutoHyphens w:val="0"/>
      <w:ind w:left="-1304"/>
      <w:rPr>
        <w:rFonts w:ascii="Calibri" w:eastAsia="Calibri" w:hAnsi="Calibri" w:cs="Arial"/>
        <w:lang w:val="en-GB" w:eastAsia="en-US"/>
      </w:rPr>
    </w:pPr>
    <w:r w:rsidRPr="003956A1">
      <w:rPr>
        <w:noProof/>
      </w:rPr>
      <w:drawing>
        <wp:inline distT="0" distB="0" distL="0" distR="0" wp14:anchorId="3D37A0D2" wp14:editId="1A217CC5">
          <wp:extent cx="1264920" cy="35814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58140"/>
                  </a:xfrm>
                  <a:prstGeom prst="rect">
                    <a:avLst/>
                  </a:prstGeom>
                  <a:noFill/>
                  <a:ln>
                    <a:noFill/>
                  </a:ln>
                </pic:spPr>
              </pic:pic>
            </a:graphicData>
          </a:graphic>
        </wp:inline>
      </w:drawing>
    </w:r>
  </w:p>
  <w:p w14:paraId="38D0D9B0" w14:textId="77777777" w:rsidR="00D1227E" w:rsidRDefault="00D1227E" w:rsidP="00401295"/>
  <w:p w14:paraId="1FAFB4F6" w14:textId="1B9671A9" w:rsidR="00D1227E" w:rsidRPr="00401295" w:rsidRDefault="00CB2A3B"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4097"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fillcolor="#1f497d [3215]"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7"/>
  </w:num>
  <w:num w:numId="20" w16cid:durableId="795949790">
    <w:abstractNumId w:val="28"/>
  </w:num>
  <w:num w:numId="21" w16cid:durableId="1435517547">
    <w:abstractNumId w:val="17"/>
  </w:num>
  <w:num w:numId="22" w16cid:durableId="963073709">
    <w:abstractNumId w:val="25"/>
  </w:num>
  <w:num w:numId="23" w16cid:durableId="1560751601">
    <w:abstractNumId w:val="36"/>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4099">
      <o:colormenu v:ext="edit" fillcolor="none [3215]"/>
    </o:shapedefaults>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739CD"/>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A54E4"/>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86A0A"/>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B2A3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9">
      <o:colormenu v:ext="edit" fillcolor="none [3215]"/>
    </o:shapedefaults>
    <o:shapelayout v:ext="edit">
      <o:idmap v:ext="edit" data="1"/>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865037-6A3F-4016-8376-53D4CAA5CA0A}">
  <ds:schemaRefs>
    <ds:schemaRef ds:uri="http://schemas.microsoft.com/sharepoint/v3/contenttype/forms"/>
  </ds:schemaRefs>
</ds:datastoreItem>
</file>

<file path=customXml/itemProps2.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3.xml><?xml version="1.0" encoding="utf-8"?>
<ds:datastoreItem xmlns:ds="http://schemas.openxmlformats.org/officeDocument/2006/customXml" ds:itemID="{7CF21143-A21E-41E9-97A2-F08833321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BCCA71-696A-46D3-82A5-EE15F5D4617D}">
  <ds:schemaRefs>
    <ds:schemaRef ds:uri="http://purl.org/dc/elements/1.1/"/>
    <ds:schemaRef ds:uri="http://schemas.microsoft.com/office/2006/metadata/properties"/>
    <ds:schemaRef ds:uri="e3ad5229-5a0b-4426-a083-a460b6fa103d"/>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1513441a-869d-4ca6-9a5d-0dcf745abc4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1497</Words>
  <Characters>7939</Characters>
  <Application>Microsoft Office Word</Application>
  <DocSecurity>0</DocSecurity>
  <Lines>66</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2018-07-13T11:15:00Z</dcterms:created>
  <dcterms:modified xsi:type="dcterms:W3CDTF">2026-03-27T13:12:00Z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